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62B92" w14:textId="0846B20F" w:rsidR="00984DF7" w:rsidRPr="00EE1FE9" w:rsidRDefault="00EE1FE9" w:rsidP="00EE1FE9">
      <w:pPr>
        <w:ind w:firstLine="104"/>
        <w:rPr>
          <w:rFonts w:asciiTheme="minorHAnsi" w:hAnsiTheme="minorHAnsi" w:cstheme="minorHAnsi"/>
          <w:sz w:val="22"/>
          <w:szCs w:val="22"/>
        </w:rPr>
      </w:pPr>
      <w:r w:rsidRPr="00EE1FE9">
        <w:rPr>
          <w:rFonts w:asciiTheme="minorHAnsi" w:hAnsiTheme="minorHAnsi" w:cstheme="minorHAnsi"/>
          <w:sz w:val="22"/>
          <w:szCs w:val="22"/>
        </w:rPr>
        <w:t>Olaf Lutz</w:t>
      </w:r>
    </w:p>
    <w:p w14:paraId="55123D41" w14:textId="68786B9B" w:rsidR="00984DF7" w:rsidRPr="00EE1FE9" w:rsidRDefault="00EE1FE9" w:rsidP="00EE1FE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>un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 Sys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nee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7C4CFD0" w14:textId="6EC4F518" w:rsidR="00984DF7" w:rsidRPr="00EE1FE9" w:rsidRDefault="00EE1FE9" w:rsidP="00EE1FE9">
      <w:pPr>
        <w:spacing w:before="10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3-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1-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EE1FE9">
        <w:rPr>
          <w:rFonts w:asciiTheme="minorHAnsi" w:eastAsia="Arial" w:hAnsiTheme="minorHAnsi" w:cstheme="minorHAnsi"/>
          <w:sz w:val="22"/>
          <w:szCs w:val="22"/>
        </w:rPr>
        <w:t>2</w:t>
      </w:r>
    </w:p>
    <w:p w14:paraId="0A54178B" w14:textId="14FB871E" w:rsidR="00984DF7" w:rsidRPr="00EE1FE9" w:rsidRDefault="00EE1FE9" w:rsidP="00EE1FE9">
      <w:pPr>
        <w:spacing w:before="10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Isl</w:t>
      </w:r>
      <w:r w:rsidRPr="00EE1F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s,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Sc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tl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</w:p>
    <w:p w14:paraId="48B0900B" w14:textId="0F5CD018" w:rsidR="00984DF7" w:rsidRPr="00EE1FE9" w:rsidRDefault="00EE1FE9" w:rsidP="00EE1FE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hAnsiTheme="minorHAnsi" w:cstheme="minorHAnsi"/>
          <w:spacing w:val="-77"/>
          <w:w w:val="31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+</w:t>
      </w:r>
      <w:r w:rsidRPr="00EE1FE9">
        <w:rPr>
          <w:rFonts w:asciiTheme="minorHAnsi" w:eastAsia="Arial" w:hAnsiTheme="minorHAnsi" w:cstheme="minorHAnsi"/>
          <w:sz w:val="22"/>
          <w:szCs w:val="22"/>
        </w:rPr>
        <w:t>44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E1FE9">
        <w:rPr>
          <w:rFonts w:asciiTheme="minorHAnsi" w:eastAsia="Arial" w:hAnsiTheme="minorHAnsi" w:cstheme="minorHAnsi"/>
          <w:sz w:val="22"/>
          <w:szCs w:val="22"/>
        </w:rPr>
        <w:t>8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EE1FE9">
        <w:rPr>
          <w:rFonts w:asciiTheme="minorHAnsi" w:eastAsia="Arial" w:hAnsiTheme="minorHAnsi" w:cstheme="minorHAnsi"/>
          <w:sz w:val="22"/>
          <w:szCs w:val="22"/>
        </w:rPr>
        <w:t>9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540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EE1FE9">
        <w:rPr>
          <w:rFonts w:asciiTheme="minorHAnsi" w:eastAsia="Arial" w:hAnsiTheme="minorHAnsi" w:cstheme="minorHAnsi"/>
          <w:sz w:val="22"/>
          <w:szCs w:val="22"/>
        </w:rPr>
        <w:t>36</w:t>
      </w:r>
    </w:p>
    <w:p w14:paraId="76A7D3F3" w14:textId="478596A4" w:rsidR="00EE1FE9" w:rsidRPr="00EE1FE9" w:rsidRDefault="00EE1FE9" w:rsidP="00EE1FE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Olaf@gmail.com</w:t>
      </w:r>
    </w:p>
    <w:p w14:paraId="7649F33C" w14:textId="77777777" w:rsidR="00984DF7" w:rsidRPr="00EE1FE9" w:rsidRDefault="00984DF7" w:rsidP="00EE1FE9">
      <w:pPr>
        <w:rPr>
          <w:rFonts w:asciiTheme="minorHAnsi" w:hAnsiTheme="minorHAnsi" w:cstheme="minorHAnsi"/>
          <w:sz w:val="22"/>
          <w:szCs w:val="22"/>
        </w:rPr>
      </w:pPr>
    </w:p>
    <w:p w14:paraId="79E1B201" w14:textId="3F8C0AEC" w:rsidR="00984DF7" w:rsidRPr="00EE1FE9" w:rsidRDefault="00EE1FE9" w:rsidP="00EE1FE9">
      <w:pPr>
        <w:ind w:right="3175" w:firstLine="104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Sk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ills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b/>
          <w:spacing w:val="-3"/>
          <w:sz w:val="22"/>
          <w:szCs w:val="22"/>
        </w:rPr>
        <w:t>um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6276CAA5" w14:textId="77777777" w:rsidR="00984DF7" w:rsidRPr="00EE1FE9" w:rsidRDefault="00EE1FE9" w:rsidP="00EE1FE9">
      <w:pPr>
        <w:ind w:left="104" w:right="186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have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be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en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yed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unica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io</w:t>
      </w:r>
      <w:r w:rsidRPr="00EE1FE9">
        <w:rPr>
          <w:rFonts w:asciiTheme="minorHAnsi" w:eastAsia="Arial" w:hAnsiTheme="minorHAnsi" w:cstheme="minorHAnsi"/>
          <w:sz w:val="22"/>
          <w:szCs w:val="22"/>
        </w:rPr>
        <w:t>ns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ech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ci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Forces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Oi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&amp;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G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maint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ssionin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rol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. 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is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iven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me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good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techn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base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pli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have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ined ad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exp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ence 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th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-20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SCA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marin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ems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worked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ried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itar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ria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onm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have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be</w:t>
      </w:r>
      <w:r w:rsidRPr="00EE1FE9">
        <w:rPr>
          <w:rFonts w:asciiTheme="minorHAnsi" w:eastAsia="Arial" w:hAnsiTheme="minorHAnsi" w:cstheme="minorHAnsi"/>
          <w:sz w:val="22"/>
          <w:szCs w:val="22"/>
        </w:rPr>
        <w:t>en 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velop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erso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al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kill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hat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have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und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EE1FE9">
        <w:rPr>
          <w:rFonts w:asciiTheme="minorHAnsi" w:eastAsia="Arial" w:hAnsiTheme="minorHAnsi" w:cstheme="minorHAnsi"/>
          <w:sz w:val="22"/>
          <w:szCs w:val="22"/>
        </w:rPr>
        <w:t>le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ac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490692" w14:textId="77777777" w:rsidR="00984DF7" w:rsidRPr="00EE1FE9" w:rsidRDefault="00EE1FE9" w:rsidP="00EE1FE9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Th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se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ud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: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-</w:t>
      </w:r>
    </w:p>
    <w:p w14:paraId="468DAE5C" w14:textId="77777777" w:rsidR="00984DF7" w:rsidRPr="00EE1FE9" w:rsidRDefault="00EE1FE9" w:rsidP="00EE1FE9">
      <w:pPr>
        <w:tabs>
          <w:tab w:val="left" w:pos="820"/>
        </w:tabs>
        <w:spacing w:before="8"/>
        <w:ind w:left="824" w:right="616" w:hanging="360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E1F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nicatio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kills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eing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able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tri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bl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wh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requ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red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EE1FE9">
        <w:rPr>
          <w:rFonts w:asciiTheme="minorHAnsi" w:eastAsia="Arial" w:hAnsiTheme="minorHAnsi" w:cstheme="minorHAnsi"/>
          <w:sz w:val="22"/>
          <w:szCs w:val="22"/>
        </w:rPr>
        <w:t>uence d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466D66B" w14:textId="77777777" w:rsidR="00984DF7" w:rsidRPr="00EE1FE9" w:rsidRDefault="00EE1FE9" w:rsidP="00EE1FE9">
      <w:pPr>
        <w:ind w:left="430" w:right="79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E1F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</w:t>
      </w:r>
      <w:r w:rsidRPr="00EE1FE9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Ada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ble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cha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ces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ften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exp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enc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day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'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dimi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ishi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eso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rces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383C8CEE" w14:textId="77777777" w:rsidR="00984DF7" w:rsidRPr="00EE1FE9" w:rsidRDefault="00EE1FE9" w:rsidP="00EE1FE9">
      <w:pPr>
        <w:spacing w:before="47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de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or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bus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ness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-14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F759EF" w14:textId="77777777" w:rsidR="00984DF7" w:rsidRPr="00EE1FE9" w:rsidRDefault="00EE1FE9" w:rsidP="00EE1FE9">
      <w:pPr>
        <w:tabs>
          <w:tab w:val="left" w:pos="820"/>
        </w:tabs>
        <w:spacing w:before="8"/>
        <w:ind w:left="824" w:right="82" w:hanging="360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E1F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ited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mem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can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so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un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well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vi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ual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velo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gr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e of self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rel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ile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mo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ere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eadersh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ip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x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ise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re not 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im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media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hand.</w:t>
      </w:r>
    </w:p>
    <w:p w14:paraId="6439D99F" w14:textId="77777777" w:rsidR="00984DF7" w:rsidRPr="00EE1FE9" w:rsidRDefault="00984DF7" w:rsidP="00EE1FE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C16632" w14:textId="7A8BD380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Q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ua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cat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EE1F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pacing w:val="-17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ra</w:t>
      </w:r>
      <w:r w:rsidRPr="00EE1FE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057A713F" w14:textId="77777777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eg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z w:val="22"/>
          <w:szCs w:val="22"/>
        </w:rPr>
        <w:t>e wi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Hono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rs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Math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atic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BSc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pen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iver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455732A3" w14:textId="77777777" w:rsidR="00984DF7" w:rsidRPr="00EE1FE9" w:rsidRDefault="00EE1FE9" w:rsidP="00EE1FE9">
      <w:pPr>
        <w:spacing w:before="33"/>
        <w:ind w:left="118" w:right="3920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BTEC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Na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Dip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lom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ngin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eri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el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ems)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rces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(Ro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al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gn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Syst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chni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3E6C42" w14:textId="77777777" w:rsidR="00984DF7" w:rsidRPr="00EE1FE9" w:rsidRDefault="00EE1FE9" w:rsidP="00EE1FE9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3</w:t>
      </w:r>
      <w:r w:rsidRPr="00EE1FE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evels,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7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evels.</w:t>
      </w:r>
    </w:p>
    <w:p w14:paraId="1ECC0009" w14:textId="77777777" w:rsidR="00984DF7" w:rsidRPr="00EE1FE9" w:rsidRDefault="00EE1FE9" w:rsidP="00EE1FE9">
      <w:pPr>
        <w:spacing w:before="33"/>
        <w:ind w:left="118" w:right="4240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egistered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by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Coun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ci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"</w:t>
      </w:r>
      <w:r w:rsidRPr="00EE1FE9">
        <w:rPr>
          <w:rFonts w:asciiTheme="minorHAnsi" w:eastAsia="Arial" w:hAnsiTheme="minorHAnsi" w:cstheme="minorHAnsi"/>
          <w:sz w:val="22"/>
          <w:szCs w:val="22"/>
        </w:rPr>
        <w:t>En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eri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chni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"</w:t>
      </w:r>
      <w:r w:rsidRPr="00EE1FE9">
        <w:rPr>
          <w:rFonts w:asciiTheme="minorHAnsi" w:eastAsia="Arial" w:hAnsiTheme="minorHAnsi" w:cstheme="minorHAnsi"/>
          <w:sz w:val="22"/>
          <w:szCs w:val="22"/>
        </w:rPr>
        <w:t>. 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mber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stitutio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ine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hno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5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2A2DDE" w14:textId="77777777" w:rsidR="00984DF7" w:rsidRPr="00EE1FE9" w:rsidRDefault="00EE1FE9" w:rsidP="00EE1FE9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(Cu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ren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tl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LPI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tificati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inux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Syst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dministration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42E53E5" w14:textId="77777777" w:rsidR="00984DF7" w:rsidRPr="00EE1FE9" w:rsidRDefault="00984DF7" w:rsidP="00EE1FE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556584" w14:textId="1CA9673A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Sat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ellit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om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unicat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:        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14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ol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3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mon</w:t>
      </w:r>
      <w:r w:rsidRPr="00EE1FE9">
        <w:rPr>
          <w:rFonts w:asciiTheme="minorHAnsi" w:eastAsia="Arial" w:hAnsiTheme="minorHAnsi" w:cstheme="minorHAnsi"/>
          <w:sz w:val="22"/>
          <w:szCs w:val="22"/>
        </w:rPr>
        <w:t>th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37242CF4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Ford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ros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ace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EE1FE9">
        <w:rPr>
          <w:rFonts w:asciiTheme="minorHAnsi" w:eastAsia="Arial" w:hAnsiTheme="minorHAnsi" w:cstheme="minorHAnsi"/>
          <w:sz w:val="22"/>
          <w:szCs w:val="22"/>
        </w:rPr>
        <w:t>JT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01DD68BB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err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Inte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rse.</w:t>
      </w:r>
    </w:p>
    <w:p w14:paraId="26078A7A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MS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Ku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Band</w:t>
      </w:r>
      <w:r w:rsidRPr="00EE1F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Spa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ck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4000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A583B2D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era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nmarsa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allatio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maint</w:t>
      </w:r>
      <w:r w:rsidRPr="00EE1FE9">
        <w:rPr>
          <w:rFonts w:asciiTheme="minorHAnsi" w:eastAsia="Arial" w:hAnsiTheme="minorHAnsi" w:cstheme="minorHAnsi"/>
          <w:sz w:val="22"/>
          <w:szCs w:val="22"/>
        </w:rPr>
        <w:t>en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nce</w:t>
      </w:r>
    </w:p>
    <w:p w14:paraId="75E2D116" w14:textId="77777777" w:rsidR="00984DF7" w:rsidRPr="00EE1FE9" w:rsidRDefault="00EE1FE9" w:rsidP="00EE1FE9">
      <w:pPr>
        <w:spacing w:before="33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Maint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:               </w:t>
      </w:r>
      <w:r w:rsidRPr="00EE1FE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VMS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Mic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14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AX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for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ngin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ers.</w:t>
      </w:r>
    </w:p>
    <w:p w14:paraId="197C2B7C" w14:textId="77777777" w:rsidR="00984DF7" w:rsidRPr="00EE1FE9" w:rsidRDefault="00EE1FE9" w:rsidP="00EE1FE9">
      <w:pPr>
        <w:spacing w:before="33"/>
        <w:ind w:left="2998" w:right="3477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Mic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14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AX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II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e.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UNIX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(Lowest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le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9CFC81" w14:textId="77777777" w:rsidR="00984DF7" w:rsidRPr="00EE1FE9" w:rsidRDefault="00EE1FE9" w:rsidP="00EE1FE9">
      <w:pPr>
        <w:spacing w:before="1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Hands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ucti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nux/Unix</w:t>
      </w:r>
      <w:r w:rsidRPr="00EE1F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z w:val="22"/>
          <w:szCs w:val="22"/>
        </w:rPr>
        <w:t>e Inte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al)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08FAD23" w14:textId="77777777" w:rsidR="00984DF7" w:rsidRPr="00EE1FE9" w:rsidRDefault="00EE1FE9" w:rsidP="00EE1FE9">
      <w:pPr>
        <w:spacing w:before="33"/>
        <w:ind w:left="2998" w:right="6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Hands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nf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&amp;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ble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(Lear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nte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al)</w:t>
      </w:r>
      <w:r w:rsidRPr="00EE1FE9">
        <w:rPr>
          <w:rFonts w:asciiTheme="minorHAnsi" w:eastAsia="Arial" w:hAnsiTheme="minorHAnsi" w:cstheme="minorHAnsi"/>
          <w:sz w:val="22"/>
          <w:szCs w:val="22"/>
        </w:rPr>
        <w:t>. Adva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lesh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&amp;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ecovery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(Lear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z w:val="22"/>
          <w:szCs w:val="22"/>
        </w:rPr>
        <w:t>e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nal)</w:t>
      </w:r>
      <w:r w:rsidRPr="00EE1FE9">
        <w:rPr>
          <w:rFonts w:asciiTheme="minorHAnsi" w:eastAsia="Arial" w:hAnsiTheme="minorHAnsi" w:cstheme="minorHAnsi"/>
          <w:sz w:val="22"/>
          <w:szCs w:val="22"/>
        </w:rPr>
        <w:t>. Hands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ucti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nux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(Lear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nal)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F21479" w14:textId="77777777" w:rsidR="00984DF7" w:rsidRPr="00EE1FE9" w:rsidRDefault="00EE1FE9" w:rsidP="00EE1FE9">
      <w:pPr>
        <w:spacing w:before="1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MRAF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2000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ser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etw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C0829FF" w14:textId="77777777" w:rsidR="00984DF7" w:rsidRPr="00EE1FE9" w:rsidRDefault="00EE1FE9" w:rsidP="00EE1FE9">
      <w:pPr>
        <w:spacing w:before="33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ADA</w:t>
      </w:r>
      <w:r w:rsidRPr="00EE1FE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pacing w:val="-1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emetry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:                      </w:t>
      </w:r>
      <w:r w:rsidRPr="00EE1FE9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ran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Mic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700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TU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003FCC6C" w14:textId="77777777" w:rsidR="00984DF7" w:rsidRPr="00EE1FE9" w:rsidRDefault="00EE1FE9" w:rsidP="00EE1FE9">
      <w:pPr>
        <w:spacing w:before="33"/>
        <w:ind w:left="2998" w:right="3342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erck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ls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Proteus</w:t>
      </w:r>
      <w:r w:rsidRPr="00EE1F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2000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TU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se. Mi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PLC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91F8DE" w14:textId="77777777" w:rsidR="00984DF7" w:rsidRPr="00EE1FE9" w:rsidRDefault="00EE1FE9" w:rsidP="00EE1FE9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pacing w:val="-1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cou</w:t>
      </w:r>
      <w:r w:rsidRPr="00EE1FE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EE1FE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GPT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ISDX</w:t>
      </w:r>
      <w:r w:rsidRPr="00EE1F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man</w:t>
      </w:r>
      <w:r w:rsidRPr="00EE1FE9">
        <w:rPr>
          <w:rFonts w:asciiTheme="minorHAnsi" w:eastAsia="Arial" w:hAnsiTheme="minorHAnsi" w:cstheme="minorHAnsi"/>
          <w:sz w:val="22"/>
          <w:szCs w:val="22"/>
        </w:rPr>
        <w:t>ag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3D0527E1" w14:textId="77777777" w:rsidR="00984DF7" w:rsidRPr="00EE1FE9" w:rsidRDefault="00EE1FE9" w:rsidP="00EE1FE9">
      <w:pPr>
        <w:spacing w:before="33"/>
        <w:ind w:left="2998" w:right="2783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Asc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plex 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ux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LPVS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rse.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entati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hazardo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areas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lastRenderedPageBreak/>
        <w:t>(SC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1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A)</w:t>
      </w:r>
      <w:r w:rsidRPr="00EE1FE9">
        <w:rPr>
          <w:rFonts w:asciiTheme="minorHAnsi" w:eastAsia="Arial" w:hAnsiTheme="minorHAnsi" w:cstheme="minorHAnsi"/>
          <w:sz w:val="22"/>
          <w:szCs w:val="22"/>
        </w:rPr>
        <w:t>. Fi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ic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allatio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&amp;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uil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s)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D7B2B1" w14:textId="77777777" w:rsidR="00984DF7" w:rsidRPr="00EE1FE9" w:rsidRDefault="00EE1FE9" w:rsidP="00EE1FE9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ff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Cer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tifi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ati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:                 </w:t>
      </w:r>
      <w:r w:rsidRPr="00EE1FE9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GMDSS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General</w:t>
      </w:r>
      <w:r w:rsidRPr="00EE1F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pera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tifi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(Feb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199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2EEDC82" w14:textId="77777777" w:rsidR="00984DF7" w:rsidRPr="00EE1FE9" w:rsidRDefault="00EE1FE9" w:rsidP="00EE1FE9">
      <w:pPr>
        <w:spacing w:before="33"/>
        <w:ind w:left="2998" w:right="1935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DTI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tifi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om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ten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io</w:t>
      </w:r>
      <w:r w:rsidRPr="00EE1FE9">
        <w:rPr>
          <w:rFonts w:asciiTheme="minorHAnsi" w:eastAsia="Arial" w:hAnsiTheme="minorHAnsi" w:cstheme="minorHAnsi"/>
          <w:sz w:val="22"/>
          <w:szCs w:val="22"/>
        </w:rPr>
        <w:t>telepho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(Ap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ri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199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E1FE9">
        <w:rPr>
          <w:rFonts w:asciiTheme="minorHAnsi" w:eastAsia="Arial" w:hAnsiTheme="minorHAnsi" w:cstheme="minorHAnsi"/>
          <w:sz w:val="22"/>
          <w:szCs w:val="22"/>
        </w:rPr>
        <w:t>). UKOA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ombi</w:t>
      </w:r>
      <w:r w:rsidRPr="00EE1FE9">
        <w:rPr>
          <w:rFonts w:asciiTheme="minorHAnsi" w:eastAsia="Arial" w:hAnsiTheme="minorHAnsi" w:cstheme="minorHAnsi"/>
          <w:sz w:val="22"/>
          <w:szCs w:val="22"/>
        </w:rPr>
        <w:t>ned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val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htin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&amp;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id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eb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200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EE1FE9">
        <w:rPr>
          <w:rFonts w:asciiTheme="minorHAnsi" w:eastAsia="Arial" w:hAnsiTheme="minorHAnsi" w:cstheme="minorHAnsi"/>
          <w:sz w:val="22"/>
          <w:szCs w:val="22"/>
        </w:rPr>
        <w:t>). Mont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ose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ore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ghtin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sch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ol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tifi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1991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8E4783" w14:textId="77777777" w:rsidR="00984DF7" w:rsidRPr="00EE1FE9" w:rsidRDefault="00EE1FE9" w:rsidP="00EE1FE9">
      <w:pPr>
        <w:spacing w:before="1"/>
        <w:ind w:left="2998"/>
        <w:rPr>
          <w:rFonts w:asciiTheme="minorHAnsi" w:eastAsia="Arial" w:hAnsiTheme="minorHAnsi" w:cstheme="minorHAnsi"/>
          <w:sz w:val="22"/>
          <w:szCs w:val="22"/>
        </w:rPr>
        <w:sectPr w:rsidR="00984DF7" w:rsidRPr="00EE1FE9">
          <w:pgSz w:w="11900" w:h="16840"/>
          <w:pgMar w:top="540" w:right="920" w:bottom="280" w:left="1160" w:header="720" w:footer="720" w:gutter="0"/>
          <w:cols w:space="720"/>
        </w:sectPr>
      </w:pPr>
      <w:r w:rsidRPr="00EE1FE9">
        <w:rPr>
          <w:rFonts w:asciiTheme="minorHAnsi" w:eastAsia="Arial" w:hAnsiTheme="minorHAnsi" w:cstheme="minorHAnsi"/>
          <w:sz w:val="22"/>
          <w:szCs w:val="22"/>
        </w:rPr>
        <w:t>IR</w:t>
      </w:r>
      <w:r w:rsidRPr="00EE1FE9">
        <w:rPr>
          <w:rFonts w:asciiTheme="minorHAnsi" w:eastAsia="Arial" w:hAnsiTheme="minorHAnsi" w:cstheme="minorHAnsi"/>
          <w:spacing w:val="-14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16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tria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rope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access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evel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(No.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1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EE1FE9">
        <w:rPr>
          <w:rFonts w:asciiTheme="minorHAnsi" w:eastAsia="Arial" w:hAnsiTheme="minorHAnsi" w:cstheme="minorHAnsi"/>
          <w:sz w:val="22"/>
          <w:szCs w:val="22"/>
        </w:rPr>
        <w:t>1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EE1FE9">
        <w:rPr>
          <w:rFonts w:asciiTheme="minorHAnsi" w:eastAsia="Arial" w:hAnsiTheme="minorHAnsi" w:cstheme="minorHAnsi"/>
          <w:sz w:val="22"/>
          <w:szCs w:val="22"/>
        </w:rPr>
        <w:t>63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ece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ber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200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D5A2FBA" w14:textId="77777777" w:rsidR="00984DF7" w:rsidRPr="00EE1FE9" w:rsidRDefault="00EE1FE9" w:rsidP="00EE1FE9">
      <w:pPr>
        <w:spacing w:before="76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pacing w:val="-2"/>
          <w:sz w:val="22"/>
          <w:szCs w:val="22"/>
        </w:rPr>
        <w:lastRenderedPageBreak/>
        <w:t>C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r Hi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sto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ry</w:t>
      </w:r>
    </w:p>
    <w:p w14:paraId="47E5C2D1" w14:textId="77777777" w:rsidR="00984DF7" w:rsidRPr="00EE1FE9" w:rsidRDefault="00984DF7" w:rsidP="00EE1FE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6FBA5F" w14:textId="77777777" w:rsidR="00984DF7" w:rsidRPr="00EE1FE9" w:rsidRDefault="00984DF7" w:rsidP="00EE1FE9">
      <w:pPr>
        <w:rPr>
          <w:rFonts w:asciiTheme="minorHAnsi" w:hAnsiTheme="minorHAnsi" w:cstheme="minorHAnsi"/>
          <w:sz w:val="22"/>
          <w:szCs w:val="22"/>
        </w:rPr>
      </w:pPr>
    </w:p>
    <w:p w14:paraId="5D4D9E4F" w14:textId="77777777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Dec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98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Dec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2014                       </w:t>
      </w:r>
      <w:r w:rsidRPr="00EE1FE9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Field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el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ec</w:t>
      </w:r>
      <w:r w:rsidRPr="00EE1FE9">
        <w:rPr>
          <w:rFonts w:asciiTheme="minorHAnsi" w:eastAsia="Arial" w:hAnsiTheme="minorHAnsi" w:cstheme="minorHAnsi"/>
          <w:sz w:val="22"/>
          <w:szCs w:val="22"/>
        </w:rPr>
        <w:t>hn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05BF27B3" w14:textId="77777777" w:rsidR="00984DF7" w:rsidRPr="00EE1FE9" w:rsidRDefault="00EE1FE9" w:rsidP="00EE1FE9">
      <w:pPr>
        <w:spacing w:before="33"/>
        <w:ind w:left="2998" w:right="3570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P Schieh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FP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Shet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P Lt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62C031" w14:textId="77777777" w:rsidR="00984DF7" w:rsidRPr="00EE1FE9" w:rsidRDefault="00984DF7" w:rsidP="00EE1F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73DA31" w14:textId="77777777" w:rsidR="00984DF7" w:rsidRPr="00EE1FE9" w:rsidRDefault="00EE1FE9" w:rsidP="00EE1FE9">
      <w:pPr>
        <w:ind w:left="118" w:right="76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espons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ib</w:t>
      </w:r>
      <w:r w:rsidRPr="00EE1FE9">
        <w:rPr>
          <w:rFonts w:asciiTheme="minorHAnsi" w:eastAsia="Arial" w:hAnsiTheme="minorHAnsi" w:cstheme="minorHAnsi"/>
          <w:sz w:val="22"/>
          <w:szCs w:val="22"/>
        </w:rPr>
        <w:t>le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ent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ve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rec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ive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modificatio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-20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unications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siti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mari</w:t>
      </w:r>
      <w:r w:rsidRPr="00EE1FE9">
        <w:rPr>
          <w:rFonts w:asciiTheme="minorHAnsi" w:eastAsia="Arial" w:hAnsiTheme="minorHAnsi" w:cstheme="minorHAnsi"/>
          <w:sz w:val="22"/>
          <w:szCs w:val="22"/>
        </w:rPr>
        <w:t>ne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ry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es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rkin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rt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ose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kn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it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ly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</w:t>
      </w:r>
      <w:r w:rsidRPr="00EE1FE9">
        <w:rPr>
          <w:rFonts w:asciiTheme="minorHAnsi" w:eastAsia="Arial" w:hAnsiTheme="minorHAnsi" w:cstheme="minorHAnsi"/>
          <w:sz w:val="22"/>
          <w:szCs w:val="22"/>
        </w:rPr>
        <w:t>ien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, 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am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eal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sit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requ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red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xi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nefi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sk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ill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es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 acted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fi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sup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etwo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k,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erver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dw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re,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app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id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 ass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nce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ers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eq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ire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work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being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orm</w:t>
      </w:r>
      <w:r w:rsidRPr="00EE1FE9">
        <w:rPr>
          <w:rFonts w:asciiTheme="minorHAnsi" w:eastAsia="Arial" w:hAnsiTheme="minorHAnsi" w:cstheme="minorHAnsi"/>
          <w:sz w:val="22"/>
          <w:szCs w:val="22"/>
        </w:rPr>
        <w:t>ed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under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safe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for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ch 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ecei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"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j</w:t>
      </w:r>
      <w:r w:rsidRPr="00EE1FE9">
        <w:rPr>
          <w:rFonts w:asciiTheme="minorHAnsi" w:eastAsia="Arial" w:hAnsiTheme="minorHAnsi" w:cstheme="minorHAnsi"/>
          <w:sz w:val="22"/>
          <w:szCs w:val="22"/>
        </w:rPr>
        <w:t>ob"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ning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es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el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me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ice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fe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2014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towed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 Rotte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or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le.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ar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is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time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863ABB" w14:textId="77777777" w:rsidR="00984DF7" w:rsidRPr="00EE1FE9" w:rsidRDefault="00984DF7" w:rsidP="00EE1F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787E2DD" w14:textId="77777777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June</w:t>
      </w:r>
      <w:r w:rsidRPr="00EE1FE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91</w:t>
      </w:r>
      <w:r w:rsidRPr="00EE1FE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Dec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98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EE1FE9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Field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el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ec</w:t>
      </w:r>
      <w:r w:rsidRPr="00EE1FE9">
        <w:rPr>
          <w:rFonts w:asciiTheme="minorHAnsi" w:eastAsia="Arial" w:hAnsiTheme="minorHAnsi" w:cstheme="minorHAnsi"/>
          <w:sz w:val="22"/>
          <w:szCs w:val="22"/>
        </w:rPr>
        <w:t>hn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23170457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P Mi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ler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ore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il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</w:p>
    <w:p w14:paraId="450E3F18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 </w:t>
      </w:r>
      <w:r w:rsidRPr="00EE1F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xplo</w:t>
      </w:r>
      <w:r w:rsidRPr="00EE1F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tio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d.</w:t>
      </w:r>
      <w:r w:rsidRPr="00EE1FE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(Agencies</w:t>
      </w:r>
      <w:r w:rsidRPr="00EE1F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D.</w:t>
      </w:r>
      <w:r w:rsidRPr="00EE1F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.S.</w:t>
      </w:r>
      <w:r w:rsidRPr="00EE1FE9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d.</w:t>
      </w:r>
      <w:r w:rsidRPr="00EE1FE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&amp;</w:t>
      </w:r>
      <w:r w:rsidRPr="00EE1FE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E.A</w:t>
      </w:r>
      <w:r w:rsidRPr="00EE1F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E.</w:t>
      </w:r>
      <w:r w:rsidRPr="00EE1FE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4E974C1E" w14:textId="77777777" w:rsidR="00984DF7" w:rsidRPr="00EE1FE9" w:rsidRDefault="00EE1FE9" w:rsidP="00EE1FE9">
      <w:pPr>
        <w:spacing w:before="37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  <w:u w:val="single" w:color="000000"/>
        </w:rPr>
        <w:t>Cons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ucti</w:t>
      </w:r>
      <w:r w:rsidRPr="00EE1FE9">
        <w:rPr>
          <w:rFonts w:asciiTheme="minorHAnsi" w:eastAsia="Arial" w:hAnsiTheme="minorHAnsi" w:cstheme="minorHAnsi"/>
          <w:sz w:val="22"/>
          <w:szCs w:val="22"/>
          <w:u w:val="single" w:color="000000"/>
        </w:rPr>
        <w:t>on</w:t>
      </w:r>
    </w:p>
    <w:p w14:paraId="1D4FF0EB" w14:textId="77777777" w:rsidR="00984DF7" w:rsidRPr="00EE1FE9" w:rsidRDefault="00EE1FE9" w:rsidP="00EE1FE9">
      <w:pPr>
        <w:spacing w:before="33"/>
        <w:ind w:left="118" w:right="841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Ass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ucti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ngin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ee</w:t>
      </w:r>
      <w:r w:rsidRPr="00EE1FE9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Superv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allatio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nsu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rect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tallatio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unicatio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EE1FE9">
        <w:rPr>
          <w:rFonts w:asciiTheme="minorHAnsi" w:eastAsia="Arial" w:hAnsiTheme="minorHAnsi" w:cstheme="minorHAnsi"/>
          <w:sz w:val="22"/>
          <w:szCs w:val="22"/>
        </w:rPr>
        <w:t>ui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elevant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ngi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eering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ds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DA2EEE" w14:textId="77777777" w:rsidR="00984DF7" w:rsidRPr="00EE1FE9" w:rsidRDefault="00EE1FE9" w:rsidP="00EE1FE9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  <w:u w:val="single" w:color="000000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om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sionin</w:t>
      </w:r>
      <w:r w:rsidRPr="00EE1FE9">
        <w:rPr>
          <w:rFonts w:asciiTheme="minorHAnsi" w:eastAsia="Arial" w:hAnsiTheme="minorHAnsi" w:cstheme="minorHAnsi"/>
          <w:sz w:val="22"/>
          <w:szCs w:val="22"/>
          <w:u w:val="single" w:color="000000"/>
        </w:rPr>
        <w:t>g</w:t>
      </w:r>
    </w:p>
    <w:p w14:paraId="334725D8" w14:textId="77777777" w:rsidR="00984DF7" w:rsidRPr="00EE1FE9" w:rsidRDefault="00EE1FE9" w:rsidP="00EE1FE9">
      <w:pPr>
        <w:spacing w:before="33"/>
        <w:ind w:left="118" w:right="2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Dur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 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"hook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z w:val="22"/>
          <w:szCs w:val="22"/>
        </w:rPr>
        <w:t>up",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 prepa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ioni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sure 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omp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ian</w:t>
      </w:r>
      <w:r w:rsidRPr="00EE1FE9">
        <w:rPr>
          <w:rFonts w:asciiTheme="minorHAnsi" w:eastAsia="Arial" w:hAnsiTheme="minorHAnsi" w:cstheme="minorHAnsi"/>
          <w:sz w:val="22"/>
          <w:szCs w:val="22"/>
        </w:rPr>
        <w:t>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h pr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ations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am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ice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 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abilit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for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hand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83B0F3" w14:textId="77777777" w:rsidR="00984DF7" w:rsidRPr="00EE1FE9" w:rsidRDefault="00EE1FE9" w:rsidP="00EE1FE9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  <w:u w:val="single" w:color="000000"/>
        </w:rPr>
        <w:t>Oper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  <w:u w:val="single" w:color="000000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</w:p>
    <w:p w14:paraId="1628402F" w14:textId="77777777" w:rsidR="00984DF7" w:rsidRPr="00EE1FE9" w:rsidRDefault="00EE1FE9" w:rsidP="00EE1FE9">
      <w:pPr>
        <w:spacing w:before="33"/>
        <w:ind w:left="118" w:right="86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orman</w:t>
      </w:r>
      <w:r w:rsidRPr="00EE1FE9">
        <w:rPr>
          <w:rFonts w:asciiTheme="minorHAnsi" w:eastAsia="Arial" w:hAnsiTheme="minorHAnsi" w:cstheme="minorHAnsi"/>
          <w:sz w:val="22"/>
          <w:szCs w:val="22"/>
        </w:rPr>
        <w:t>ce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ag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breakdown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nce,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ev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ive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ne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odificatio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elec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fe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zar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ol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ow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z w:val="22"/>
          <w:szCs w:val="22"/>
        </w:rPr>
        <w:t>: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dual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Ku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band (Eut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)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tel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earth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mul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ip</w:t>
      </w:r>
      <w:r w:rsidRPr="00EE1FE9">
        <w:rPr>
          <w:rFonts w:asciiTheme="minorHAnsi" w:eastAsia="Arial" w:hAnsiTheme="minorHAnsi" w:cstheme="minorHAnsi"/>
          <w:sz w:val="22"/>
          <w:szCs w:val="22"/>
        </w:rPr>
        <w:t>lex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EE1FE9">
        <w:rPr>
          <w:rFonts w:asciiTheme="minorHAnsi" w:eastAsia="Arial" w:hAnsiTheme="minorHAnsi" w:cstheme="minorHAnsi"/>
          <w:sz w:val="22"/>
          <w:szCs w:val="22"/>
        </w:rPr>
        <w:t>ech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omp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16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ABX,</w:t>
      </w:r>
      <w:r w:rsidRPr="00EE1F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16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A sy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nications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ib</w:t>
      </w:r>
      <w:r w:rsidRPr="00EE1FE9">
        <w:rPr>
          <w:rFonts w:asciiTheme="minorHAnsi" w:eastAsia="Arial" w:hAnsiTheme="minorHAnsi" w:cstheme="minorHAnsi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LAN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ser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ers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ompu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ip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SCADA, ra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io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EE1FE9">
        <w:rPr>
          <w:rFonts w:asciiTheme="minorHAnsi" w:eastAsia="Arial" w:hAnsiTheme="minorHAnsi" w:cstheme="minorHAnsi"/>
          <w:sz w:val="22"/>
          <w:szCs w:val="22"/>
        </w:rPr>
        <w:t>ui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mari</w:t>
      </w:r>
      <w:r w:rsidRPr="00EE1FE9">
        <w:rPr>
          <w:rFonts w:asciiTheme="minorHAnsi" w:eastAsia="Arial" w:hAnsiTheme="minorHAnsi" w:cstheme="minorHAnsi"/>
          <w:sz w:val="22"/>
          <w:szCs w:val="22"/>
        </w:rPr>
        <w:t>ne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frequ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ies,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io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aco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pag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lam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rinsicall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safe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ntert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orkin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lone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th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0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2132FFC0" w14:textId="77777777" w:rsidR="00984DF7" w:rsidRPr="00EE1FE9" w:rsidRDefault="00EE1FE9" w:rsidP="00EE1FE9">
      <w:pPr>
        <w:spacing w:before="1"/>
        <w:ind w:left="118" w:right="225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mos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our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own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repo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ro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epar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su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being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eq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ired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ribu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nts/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ontro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work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shut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downs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gh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d.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Adv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elec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rel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mat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essar</w:t>
      </w:r>
      <w:r w:rsidRPr="00EE1FE9">
        <w:rPr>
          <w:rFonts w:asciiTheme="minorHAnsi" w:eastAsia="Arial" w:hAnsiTheme="minorHAnsi" w:cstheme="minorHAnsi"/>
          <w:spacing w:val="-1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Su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elec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their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ay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 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. 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ine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users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or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dware,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re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app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ems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efer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ons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ore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supp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or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sati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for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bl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above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ech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der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ble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ut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tallatio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ems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tfor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res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EE1FE9">
        <w:rPr>
          <w:rFonts w:asciiTheme="minorHAnsi" w:eastAsia="Arial" w:hAnsiTheme="minorHAnsi" w:cstheme="minorHAnsi"/>
          <w:sz w:val="22"/>
          <w:szCs w:val="22"/>
        </w:rPr>
        <w:t>red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org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sel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man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nable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cie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hy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eser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me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ep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eted,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ocess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ch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me ac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iv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lve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8A36D3" w14:textId="77777777" w:rsidR="00984DF7" w:rsidRPr="00EE1FE9" w:rsidRDefault="00984DF7" w:rsidP="00EE1F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6620D5" w14:textId="77777777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Sep</w:t>
      </w:r>
      <w:r w:rsidRPr="00EE1F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90</w:t>
      </w:r>
      <w:r w:rsidRPr="00EE1FE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June</w:t>
      </w:r>
      <w:r w:rsidRPr="00EE1FE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91                       </w:t>
      </w:r>
      <w:r w:rsidRPr="00EE1FE9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met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ine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72065F98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xplo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rt</w:t>
      </w:r>
      <w:r w:rsidRPr="00EE1FE9">
        <w:rPr>
          <w:rFonts w:asciiTheme="minorHAnsi" w:eastAsia="Arial" w:hAnsiTheme="minorHAnsi" w:cstheme="minorHAnsi"/>
          <w:sz w:val="22"/>
          <w:szCs w:val="22"/>
        </w:rPr>
        <w:t>ies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ine</w:t>
      </w:r>
    </w:p>
    <w:p w14:paraId="798E50B6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(A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ency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Data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Ma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ine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Syst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.)</w:t>
      </w:r>
    </w:p>
    <w:p w14:paraId="63BB581E" w14:textId="77777777" w:rsidR="00984DF7" w:rsidRPr="00EE1FE9" w:rsidRDefault="00984DF7" w:rsidP="00EE1FE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530566F" w14:textId="77777777" w:rsidR="00984DF7" w:rsidRPr="00EE1FE9" w:rsidRDefault="00EE1FE9" w:rsidP="00EE1FE9">
      <w:pPr>
        <w:ind w:left="118" w:right="360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6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maintai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gn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se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lt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mainfr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based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CA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, ass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ia</w:t>
      </w:r>
      <w:r w:rsidRPr="00EE1FE9">
        <w:rPr>
          <w:rFonts w:asciiTheme="minorHAnsi" w:eastAsia="Arial" w:hAnsiTheme="minorHAnsi" w:cstheme="minorHAnsi"/>
          <w:sz w:val="22"/>
          <w:szCs w:val="22"/>
        </w:rPr>
        <w:t>ted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umpi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ore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il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tfor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lt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ag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ep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ir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 ass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ia</w:t>
      </w:r>
      <w:r w:rsidRPr="00EE1FE9">
        <w:rPr>
          <w:rFonts w:asciiTheme="minorHAnsi" w:eastAsia="Arial" w:hAnsiTheme="minorHAnsi" w:cstheme="minorHAnsi"/>
          <w:sz w:val="22"/>
          <w:szCs w:val="22"/>
        </w:rPr>
        <w:t>ted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EE1FE9">
        <w:rPr>
          <w:rFonts w:asciiTheme="minorHAnsi" w:eastAsia="Arial" w:hAnsiTheme="minorHAnsi" w:cstheme="minorHAnsi"/>
          <w:sz w:val="22"/>
          <w:szCs w:val="22"/>
        </w:rPr>
        <w:t>sc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ter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tilisin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space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frequency</w:t>
      </w:r>
      <w:r w:rsidRPr="00EE1F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iver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1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mul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ip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lex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range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gi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ue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rmina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cillar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70AA81" w14:textId="77777777" w:rsidR="00984DF7" w:rsidRPr="00EE1FE9" w:rsidRDefault="00984DF7" w:rsidP="00EE1F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49E9F5" w14:textId="77777777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Ju</w:t>
      </w:r>
      <w:r w:rsidRPr="00EE1FE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81</w:t>
      </w:r>
      <w:r w:rsidRPr="00EE1F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July</w:t>
      </w:r>
      <w:r w:rsidRPr="00EE1FE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90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</w:t>
      </w:r>
      <w:r w:rsidRPr="00EE1FE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Syst</w:t>
      </w:r>
      <w:r w:rsidRPr="00EE1F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chni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31A146B4" w14:textId="77777777" w:rsidR="00984DF7" w:rsidRPr="00EE1FE9" w:rsidRDefault="00EE1FE9" w:rsidP="00EE1FE9">
      <w:pPr>
        <w:spacing w:before="33"/>
        <w:ind w:left="299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Royal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Cor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ls</w:t>
      </w:r>
    </w:p>
    <w:p w14:paraId="1322340C" w14:textId="77777777" w:rsidR="00984DF7" w:rsidRPr="00EE1FE9" w:rsidRDefault="00984DF7" w:rsidP="00EE1FE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2335CDE" w14:textId="77777777" w:rsidR="00984DF7" w:rsidRPr="00EE1FE9" w:rsidRDefault="00EE1FE9" w:rsidP="00EE1FE9">
      <w:pPr>
        <w:ind w:left="118" w:right="85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lastRenderedPageBreak/>
        <w:t>Th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lved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24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mont</w:t>
      </w:r>
      <w:r w:rsidRPr="00EE1FE9">
        <w:rPr>
          <w:rFonts w:asciiTheme="minorHAnsi" w:eastAsia="Arial" w:hAnsiTheme="minorHAnsi" w:cstheme="minorHAnsi"/>
          <w:sz w:val="22"/>
          <w:szCs w:val="22"/>
        </w:rPr>
        <w:t>hs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orma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ul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tim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ini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irs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3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ars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serv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12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mont</w:t>
      </w:r>
      <w:r w:rsidRPr="00EE1FE9">
        <w:rPr>
          <w:rFonts w:asciiTheme="minorHAnsi" w:eastAsia="Arial" w:hAnsiTheme="minorHAnsi" w:cstheme="minorHAnsi"/>
          <w:sz w:val="22"/>
          <w:szCs w:val="22"/>
        </w:rPr>
        <w:t>hs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"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j</w:t>
      </w:r>
      <w:r w:rsidRPr="00EE1FE9">
        <w:rPr>
          <w:rFonts w:asciiTheme="minorHAnsi" w:eastAsia="Arial" w:hAnsiTheme="minorHAnsi" w:cstheme="minorHAnsi"/>
          <w:sz w:val="22"/>
          <w:szCs w:val="22"/>
        </w:rPr>
        <w:t>ob"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ning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ter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oyed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ntai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elec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nicatio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qui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pm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wor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z w:val="22"/>
          <w:szCs w:val="22"/>
        </w:rPr>
        <w:t>sh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ps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to pr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de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rs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supp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or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mobil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ati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ems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Du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ice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spent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2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main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ech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ci</w:t>
      </w:r>
      <w:r w:rsidRPr="00EE1FE9">
        <w:rPr>
          <w:rFonts w:asciiTheme="minorHAnsi" w:eastAsia="Arial" w:hAnsiTheme="minorHAnsi" w:cstheme="minorHAnsi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bro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tel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EE1FE9">
        <w:rPr>
          <w:rFonts w:asciiTheme="minorHAnsi" w:eastAsia="Arial" w:hAnsiTheme="minorHAnsi" w:cstheme="minorHAnsi"/>
          <w:sz w:val="22"/>
          <w:szCs w:val="22"/>
        </w:rPr>
        <w:t>te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icatio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ina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14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pha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em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4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mont</w:t>
      </w:r>
      <w:r w:rsidRPr="00EE1FE9">
        <w:rPr>
          <w:rFonts w:asciiTheme="minorHAnsi" w:eastAsia="Arial" w:hAnsiTheme="minorHAnsi" w:cstheme="minorHAnsi"/>
          <w:sz w:val="22"/>
          <w:szCs w:val="22"/>
        </w:rPr>
        <w:t>hs as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ld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serv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ce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techn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ic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gi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al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micr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EE1FE9">
        <w:rPr>
          <w:rFonts w:asciiTheme="minorHAnsi" w:eastAsia="Arial" w:hAnsiTheme="minorHAnsi" w:cstheme="minorHAnsi"/>
          <w:sz w:val="22"/>
          <w:szCs w:val="22"/>
        </w:rPr>
        <w:t>av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OS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netwo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for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nd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7E8671" w14:textId="77777777" w:rsidR="00984DF7" w:rsidRPr="00EE1FE9" w:rsidRDefault="00EE1FE9" w:rsidP="00EE1FE9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EE1FE9">
        <w:rPr>
          <w:rFonts w:asciiTheme="minorHAnsi" w:eastAsia="Arial" w:hAnsiTheme="minorHAnsi" w:cstheme="minorHAnsi"/>
          <w:sz w:val="22"/>
          <w:szCs w:val="22"/>
        </w:rPr>
        <w:t>ined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nk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of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ser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eant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1988.</w:t>
      </w:r>
    </w:p>
    <w:p w14:paraId="3BF87611" w14:textId="77777777" w:rsidR="00984DF7" w:rsidRPr="00EE1FE9" w:rsidRDefault="00984DF7" w:rsidP="00EE1FE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5D63BEC" w14:textId="77777777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nte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est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an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past</w:t>
      </w:r>
      <w:r w:rsidRPr="00EE1FE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46C5AD18" w14:textId="77777777" w:rsidR="00984DF7" w:rsidRPr="00EE1FE9" w:rsidRDefault="00984DF7" w:rsidP="00EE1FE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8E3BD3" w14:textId="77777777" w:rsidR="00984DF7" w:rsidRPr="00EE1FE9" w:rsidRDefault="00EE1FE9" w:rsidP="00EE1FE9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njoy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ga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g,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walki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and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hi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ke</w:t>
      </w:r>
      <w:r w:rsidRPr="00EE1FE9">
        <w:rPr>
          <w:rFonts w:asciiTheme="minorHAnsi" w:eastAsia="Arial" w:hAnsiTheme="minorHAnsi" w:cstheme="minorHAnsi"/>
          <w:sz w:val="22"/>
          <w:szCs w:val="22"/>
        </w:rPr>
        <w:t>en 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terest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omputing</w:t>
      </w:r>
      <w:r w:rsidRPr="00EE1FE9">
        <w:rPr>
          <w:rFonts w:asciiTheme="minorHAnsi" w:eastAsia="Arial" w:hAnsiTheme="minorHAnsi" w:cstheme="minorHAnsi"/>
          <w:sz w:val="22"/>
          <w:szCs w:val="22"/>
        </w:rPr>
        <w:t>,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rti</w:t>
      </w:r>
      <w:r w:rsidRPr="00EE1FE9">
        <w:rPr>
          <w:rFonts w:asciiTheme="minorHAnsi" w:eastAsia="Arial" w:hAnsiTheme="minorHAnsi" w:cstheme="minorHAnsi"/>
          <w:sz w:val="22"/>
          <w:szCs w:val="22"/>
        </w:rPr>
        <w:t>c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ularl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7399D9C7" w14:textId="77777777" w:rsidR="00984DF7" w:rsidRPr="00EE1FE9" w:rsidRDefault="00EE1FE9" w:rsidP="00EE1FE9">
      <w:pPr>
        <w:spacing w:before="33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EE1FE9">
        <w:rPr>
          <w:rFonts w:asciiTheme="minorHAnsi" w:eastAsia="Arial" w:hAnsiTheme="minorHAnsi" w:cstheme="minorHAnsi"/>
          <w:sz w:val="22"/>
          <w:szCs w:val="22"/>
        </w:rPr>
        <w:t>in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the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L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E1FE9">
        <w:rPr>
          <w:rFonts w:asciiTheme="minorHAnsi" w:eastAsia="Arial" w:hAnsiTheme="minorHAnsi" w:cstheme="minorHAnsi"/>
          <w:sz w:val="22"/>
          <w:szCs w:val="22"/>
        </w:rPr>
        <w:t>x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z w:val="22"/>
          <w:szCs w:val="22"/>
        </w:rPr>
        <w:t>er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ng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z w:val="22"/>
          <w:szCs w:val="22"/>
        </w:rPr>
        <w:t>st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ha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z w:val="22"/>
          <w:szCs w:val="22"/>
        </w:rPr>
        <w:t>g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uced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z w:val="22"/>
          <w:szCs w:val="22"/>
        </w:rPr>
        <w:t>y</w:t>
      </w:r>
      <w:r w:rsidRPr="00EE1F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own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l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nux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E1FE9">
        <w:rPr>
          <w:rFonts w:asciiTheme="minorHAnsi" w:eastAsia="Arial" w:hAnsiTheme="minorHAnsi" w:cstheme="minorHAnsi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stri</w:t>
      </w:r>
      <w:r w:rsidRPr="00EE1FE9">
        <w:rPr>
          <w:rFonts w:asciiTheme="minorHAnsi" w:eastAsia="Arial" w:hAnsiTheme="minorHAnsi" w:cstheme="minorHAnsi"/>
          <w:sz w:val="22"/>
          <w:szCs w:val="22"/>
        </w:rPr>
        <w:t>b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utio</w:t>
      </w:r>
      <w:r w:rsidRPr="00EE1FE9">
        <w:rPr>
          <w:rFonts w:asciiTheme="minorHAnsi" w:eastAsia="Arial" w:hAnsiTheme="minorHAnsi" w:cstheme="minorHAnsi"/>
          <w:sz w:val="22"/>
          <w:szCs w:val="22"/>
        </w:rPr>
        <w:t>n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f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E1FE9">
        <w:rPr>
          <w:rFonts w:asciiTheme="minorHAnsi" w:eastAsia="Arial" w:hAnsiTheme="minorHAnsi" w:cstheme="minorHAnsi"/>
          <w:sz w:val="22"/>
          <w:szCs w:val="22"/>
        </w:rPr>
        <w:t>r</w:t>
      </w:r>
      <w:r w:rsidRPr="00EE1F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t</w:t>
      </w:r>
      <w:r w:rsidRPr="00EE1F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E1FE9">
        <w:rPr>
          <w:rFonts w:asciiTheme="minorHAnsi" w:eastAsia="Arial" w:hAnsiTheme="minorHAnsi" w:cstheme="minorHAnsi"/>
          <w:sz w:val="22"/>
          <w:szCs w:val="22"/>
        </w:rPr>
        <w:t>e</w:t>
      </w:r>
      <w:r w:rsidRPr="00EE1F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z w:val="22"/>
          <w:szCs w:val="22"/>
        </w:rPr>
        <w:t>Ps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E1FE9">
        <w:rPr>
          <w:rFonts w:asciiTheme="minorHAnsi" w:eastAsia="Arial" w:hAnsiTheme="minorHAnsi" w:cstheme="minorHAnsi"/>
          <w:sz w:val="22"/>
          <w:szCs w:val="22"/>
        </w:rPr>
        <w:t>on</w:t>
      </w:r>
      <w:r w:rsidRPr="00EE1F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EE1FE9">
        <w:rPr>
          <w:rFonts w:asciiTheme="minorHAnsi" w:eastAsia="Arial" w:hAnsiTheme="minorHAnsi" w:cstheme="minorHAnsi"/>
          <w:sz w:val="22"/>
          <w:szCs w:val="22"/>
        </w:rPr>
        <w:t>m</w:t>
      </w:r>
      <w:r w:rsidRPr="00EE1FE9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E1FE9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984DF7" w:rsidRPr="00EE1FE9">
      <w:pgSz w:w="11900" w:h="16840"/>
      <w:pgMar w:top="540" w:right="7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B2D97"/>
    <w:multiLevelType w:val="multilevel"/>
    <w:tmpl w:val="86AAAD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DF7"/>
    <w:rsid w:val="00984DF7"/>
    <w:rsid w:val="00EE1FE9"/>
    <w:rsid w:val="00E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D53CD"/>
  <w15:docId w15:val="{76BBAE94-9D28-4907-9A4E-3374FBBC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2021-07-01T11:19:00Z</dcterms:modified>
</cp:coreProperties>
</file>